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0" w:name="_GoBack" w:colFirst="1" w:colLast="1"/>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C9768B" w:rsidP="003743DC">
            <w:pPr>
              <w:jc w:val="both"/>
              <w:rPr>
                <w:rFonts w:ascii="Arial" w:hAnsi="Arial" w:cs="Arial"/>
                <w:color w:val="000000"/>
                <w:sz w:val="14"/>
                <w:szCs w:val="14"/>
              </w:rPr>
            </w:pPr>
            <w:r w:rsidRPr="00C9768B">
              <w:rPr>
                <w:rFonts w:ascii="Arial" w:hAnsi="Arial" w:cs="Arial"/>
                <w:color w:val="000000"/>
                <w:sz w:val="14"/>
                <w:szCs w:val="14"/>
              </w:rPr>
              <w:t>Affidamento diretto fornitura, ex art. 1 comma 2 lett. a) del D.L. n. 76/2020, del servizio di elettrocardiografia con controllo da remoto per la registrazione di eventi aritmici.</w:t>
            </w:r>
            <w:r>
              <w:rPr>
                <w:rFonts w:ascii="Arial" w:hAnsi="Arial" w:cs="Arial"/>
                <w:color w:val="000000"/>
                <w:sz w:val="14"/>
                <w:szCs w:val="14"/>
              </w:rPr>
              <w:t xml:space="preserve"> </w:t>
            </w:r>
            <w:r w:rsidRPr="00C9768B">
              <w:rPr>
                <w:rFonts w:ascii="Arial" w:hAnsi="Arial" w:cs="Arial"/>
                <w:color w:val="000000"/>
                <w:sz w:val="14"/>
                <w:szCs w:val="14"/>
              </w:rPr>
              <w:t>GARA N. 2020-320-BAS</w:t>
            </w:r>
          </w:p>
        </w:tc>
      </w:tr>
      <w:bookmarkEnd w:id="0"/>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34C80" w:rsidRPr="00134C80" w:rsidRDefault="00134C80" w:rsidP="00134C80">
            <w:pPr>
              <w:rPr>
                <w:rFonts w:ascii="Arial" w:hAnsi="Arial" w:cs="Arial"/>
                <w:color w:val="000000"/>
                <w:sz w:val="14"/>
                <w:szCs w:val="14"/>
              </w:rPr>
            </w:pPr>
            <w:r w:rsidRPr="00134C80">
              <w:rPr>
                <w:rFonts w:ascii="Arial" w:hAnsi="Arial" w:cs="Arial"/>
                <w:bCs/>
                <w:color w:val="000000"/>
                <w:sz w:val="14"/>
                <w:szCs w:val="14"/>
              </w:rPr>
              <w:t>8512036252</w:t>
            </w:r>
          </w:p>
          <w:p w:rsidR="00A23B3E" w:rsidRPr="009557F2"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3743DC">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812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E9CF-5ECA-4757-99DC-49B903F0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6379</Words>
  <Characters>36365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28</cp:revision>
  <cp:lastPrinted>2016-07-15T13:50:00Z</cp:lastPrinted>
  <dcterms:created xsi:type="dcterms:W3CDTF">2018-12-24T12:03:00Z</dcterms:created>
  <dcterms:modified xsi:type="dcterms:W3CDTF">2020-11-11T14:19:00Z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